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CCCB1" w14:textId="77777777" w:rsidR="00C11108" w:rsidRPr="00C11108" w:rsidRDefault="00C11108" w:rsidP="00C11108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>Uzair Frye</w:t>
      </w:r>
    </w:p>
    <w:p w14:paraId="4B75CB6D" w14:textId="738621F2" w:rsidR="00C11108" w:rsidRPr="00C11108" w:rsidRDefault="00C11108" w:rsidP="00C11108">
      <w:pPr>
        <w:spacing w:before="1"/>
        <w:ind w:left="120"/>
        <w:rPr>
          <w:rFonts w:asciiTheme="minorHAnsi" w:eastAsia="Lucida Console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sz w:val="22"/>
          <w:szCs w:val="22"/>
        </w:rPr>
        <w:t>123</w:t>
      </w:r>
      <w:r w:rsidRPr="00C1110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Elm</w:t>
      </w:r>
      <w:r w:rsidRPr="00C1110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Stre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t   </w:t>
      </w:r>
      <w:r w:rsidRPr="00C1110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Anyt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C11108">
        <w:rPr>
          <w:rFonts w:asciiTheme="minorHAnsi" w:eastAsia="Arial" w:hAnsiTheme="minorHAnsi" w:cstheme="minorHAnsi"/>
          <w:sz w:val="22"/>
          <w:szCs w:val="22"/>
        </w:rPr>
        <w:t>n,</w:t>
      </w:r>
      <w:r w:rsidRPr="00C1110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ST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00000  </w:t>
      </w:r>
      <w:r w:rsidRPr="00C1110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</w:p>
    <w:p w14:paraId="2B0FE51E" w14:textId="2E67495A" w:rsidR="000333D4" w:rsidRPr="00C11108" w:rsidRDefault="00C11108" w:rsidP="00C11108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sz w:val="22"/>
          <w:szCs w:val="22"/>
        </w:rPr>
        <w:t xml:space="preserve">123-456-7890  </w:t>
      </w:r>
      <w:r w:rsidRPr="00C1110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1108">
        <w:rPr>
          <w:rFonts w:asciiTheme="minorHAnsi" w:eastAsia="Lucida Console" w:hAnsiTheme="minorHAnsi" w:cstheme="minorHAnsi"/>
          <w:sz w:val="22"/>
          <w:szCs w:val="22"/>
        </w:rPr>
        <w:t>uzair@gmail.com</w:t>
      </w:r>
    </w:p>
    <w:p w14:paraId="6879BBB2" w14:textId="77777777" w:rsidR="000333D4" w:rsidRPr="00C11108" w:rsidRDefault="000333D4" w:rsidP="00C11108">
      <w:pPr>
        <w:rPr>
          <w:rFonts w:asciiTheme="minorHAnsi" w:hAnsiTheme="minorHAnsi" w:cstheme="minorHAnsi"/>
          <w:sz w:val="22"/>
          <w:szCs w:val="22"/>
        </w:rPr>
      </w:pPr>
    </w:p>
    <w:p w14:paraId="64FD5699" w14:textId="1901698F" w:rsidR="000333D4" w:rsidRPr="00C11108" w:rsidRDefault="00C11108" w:rsidP="00C11108">
      <w:pPr>
        <w:tabs>
          <w:tab w:val="left" w:pos="9480"/>
        </w:tabs>
        <w:ind w:left="12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C11108">
        <w:rPr>
          <w:rFonts w:asciiTheme="minorHAnsi" w:eastAsia="Arial" w:hAnsiTheme="minorHAnsi" w:cstheme="minorHAnsi"/>
          <w:b/>
          <w:bCs/>
          <w:w w:val="99"/>
          <w:sz w:val="22"/>
          <w:szCs w:val="22"/>
        </w:rPr>
        <w:t>Summary</w:t>
      </w:r>
      <w:r w:rsidRPr="00C11108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bCs/>
          <w:w w:val="99"/>
          <w:sz w:val="22"/>
          <w:szCs w:val="22"/>
        </w:rPr>
        <w:t>of</w:t>
      </w:r>
      <w:r w:rsidRPr="00C11108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bCs/>
          <w:w w:val="99"/>
          <w:sz w:val="22"/>
          <w:szCs w:val="22"/>
        </w:rPr>
        <w:t>Qualif</w:t>
      </w:r>
      <w:r w:rsidRPr="00C11108">
        <w:rPr>
          <w:rFonts w:asciiTheme="minorHAnsi" w:eastAsia="Arial" w:hAnsiTheme="minorHAnsi" w:cstheme="minorHAnsi"/>
          <w:b/>
          <w:bCs/>
          <w:spacing w:val="-1"/>
          <w:w w:val="99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b/>
          <w:bCs/>
          <w:spacing w:val="1"/>
          <w:w w:val="99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b/>
          <w:bCs/>
          <w:w w:val="99"/>
          <w:sz w:val="22"/>
          <w:szCs w:val="22"/>
        </w:rPr>
        <w:t>ations</w:t>
      </w:r>
      <w:r w:rsidRPr="00C11108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bCs/>
          <w:sz w:val="22"/>
          <w:szCs w:val="22"/>
        </w:rPr>
        <w:tab/>
      </w:r>
    </w:p>
    <w:p w14:paraId="65F02843" w14:textId="77777777" w:rsidR="000333D4" w:rsidRPr="00C11108" w:rsidRDefault="00C11108" w:rsidP="00C11108">
      <w:pPr>
        <w:ind w:left="120" w:right="283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b/>
          <w:sz w:val="22"/>
          <w:szCs w:val="22"/>
        </w:rPr>
        <w:t>Busin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ss A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C11108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st / Proj</w:t>
      </w:r>
      <w:r w:rsidRPr="00C1110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ct Ma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ager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with exc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pti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nal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rd of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deliveri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 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st effective, high perf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rma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ce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tech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ology solutio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s to meet chal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eng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b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sin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ss dema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ds. Extensive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11108">
        <w:rPr>
          <w:rFonts w:asciiTheme="minorHAnsi" w:eastAsia="Arial" w:hAnsiTheme="minorHAnsi" w:cstheme="minorHAnsi"/>
          <w:sz w:val="22"/>
          <w:szCs w:val="22"/>
        </w:rPr>
        <w:t>ualificatio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s in all facets of inf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rmation syst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ms meth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do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ogy f</w:t>
      </w:r>
      <w:r w:rsidRPr="00C1110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z w:val="22"/>
          <w:szCs w:val="22"/>
        </w:rPr>
        <w:t>om 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ept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al 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n throu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h 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cumentation, implem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ntation, us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r train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ng, quality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view, and 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ha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cem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nt. 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W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rk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d extensively with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ortune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11108">
        <w:rPr>
          <w:rFonts w:asciiTheme="minorHAnsi" w:eastAsia="Arial" w:hAnsiTheme="minorHAnsi" w:cstheme="minorHAnsi"/>
          <w:sz w:val="22"/>
          <w:szCs w:val="22"/>
        </w:rPr>
        <w:t>000 com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ani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4575C5" w14:textId="77777777" w:rsidR="000333D4" w:rsidRPr="00C11108" w:rsidRDefault="000333D4" w:rsidP="00C1110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DBB64FF" w14:textId="702365B3" w:rsidR="000333D4" w:rsidRPr="00C11108" w:rsidRDefault="00C11108" w:rsidP="00C11108">
      <w:pPr>
        <w:tabs>
          <w:tab w:val="left" w:pos="9480"/>
        </w:tabs>
        <w:ind w:left="12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C11108">
        <w:rPr>
          <w:rFonts w:asciiTheme="minorHAnsi" w:eastAsia="Arial" w:hAnsiTheme="minorHAnsi" w:cstheme="minorHAnsi"/>
          <w:b/>
          <w:bCs/>
          <w:w w:val="99"/>
          <w:position w:val="-1"/>
          <w:sz w:val="22"/>
          <w:szCs w:val="22"/>
        </w:rPr>
        <w:t>Professional</w:t>
      </w:r>
      <w:r w:rsidRPr="00C11108">
        <w:rPr>
          <w:rFonts w:asciiTheme="minorHAnsi" w:eastAsia="Arial" w:hAnsiTheme="minorHAnsi" w:cstheme="minorHAnsi"/>
          <w:b/>
          <w:bCs/>
          <w:position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bCs/>
          <w:w w:val="99"/>
          <w:position w:val="-1"/>
          <w:sz w:val="22"/>
          <w:szCs w:val="22"/>
        </w:rPr>
        <w:t>Experience</w:t>
      </w:r>
      <w:r w:rsidRPr="00C11108">
        <w:rPr>
          <w:rFonts w:asciiTheme="minorHAnsi" w:eastAsia="Arial" w:hAnsiTheme="minorHAnsi" w:cstheme="minorHAnsi"/>
          <w:b/>
          <w:bCs/>
          <w:position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bCs/>
          <w:position w:val="-1"/>
          <w:sz w:val="22"/>
          <w:szCs w:val="22"/>
        </w:rPr>
        <w:tab/>
      </w:r>
    </w:p>
    <w:p w14:paraId="1DB3D17D" w14:textId="663B4B38" w:rsidR="000333D4" w:rsidRPr="00C11108" w:rsidRDefault="00C11108" w:rsidP="00C11108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b/>
          <w:sz w:val="22"/>
          <w:szCs w:val="22"/>
        </w:rPr>
        <w:t>Principal Information S</w:t>
      </w:r>
      <w:r w:rsidRPr="00C11108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stems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Con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ultant,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NAME OF COM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ANY, CITY, 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T               </w:t>
      </w:r>
      <w:r w:rsidRPr="00C1110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11/99 - 09/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2</w:t>
      </w:r>
    </w:p>
    <w:p w14:paraId="167857B1" w14:textId="77777777" w:rsidR="000333D4" w:rsidRPr="00C11108" w:rsidRDefault="00C11108" w:rsidP="00C11108">
      <w:pPr>
        <w:ind w:left="120" w:right="118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sz w:val="22"/>
          <w:szCs w:val="22"/>
        </w:rPr>
        <w:t>W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rk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 with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Fortu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e 10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11108">
        <w:rPr>
          <w:rFonts w:asciiTheme="minorHAnsi" w:eastAsia="Arial" w:hAnsiTheme="minorHAnsi" w:cstheme="minorHAnsi"/>
          <w:sz w:val="22"/>
          <w:szCs w:val="22"/>
        </w:rPr>
        <w:t>0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clients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s 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chn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cal 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ais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 manag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 relatio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shi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with num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C11108">
        <w:rPr>
          <w:rFonts w:asciiTheme="minorHAnsi" w:eastAsia="Arial" w:hAnsiTheme="minorHAnsi" w:cstheme="minorHAnsi"/>
          <w:sz w:val="22"/>
          <w:szCs w:val="22"/>
        </w:rPr>
        <w:t>s b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sin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ss and techn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cal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clients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uri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 strat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gy and plann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 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z w:val="22"/>
          <w:szCs w:val="22"/>
        </w:rPr>
        <w:t>as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for th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s mana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em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 and techno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gy 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ulting firm.</w:t>
      </w:r>
      <w:r w:rsidRPr="00C1110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Analyz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 corp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1108">
        <w:rPr>
          <w:rFonts w:asciiTheme="minorHAnsi" w:eastAsia="Arial" w:hAnsiTheme="minorHAnsi" w:cstheme="minorHAnsi"/>
          <w:sz w:val="22"/>
          <w:szCs w:val="22"/>
        </w:rPr>
        <w:t>usi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ess process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to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develop custom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iz</w:t>
      </w:r>
      <w:r w:rsidRPr="00C11108">
        <w:rPr>
          <w:rFonts w:asciiTheme="minorHAnsi" w:eastAsia="Arial" w:hAnsiTheme="minorHAnsi" w:cstheme="minorHAnsi"/>
          <w:sz w:val="22"/>
          <w:szCs w:val="22"/>
        </w:rPr>
        <w:t>ed so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utio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s, and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ce costs,</w:t>
      </w:r>
    </w:p>
    <w:p w14:paraId="21C8EC62" w14:textId="77777777" w:rsidR="000333D4" w:rsidRPr="00C11108" w:rsidRDefault="00C11108" w:rsidP="00C11108">
      <w:pPr>
        <w:ind w:left="120" w:right="165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sz w:val="22"/>
          <w:szCs w:val="22"/>
        </w:rPr>
        <w:t xml:space="preserve">improve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erf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rma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with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 a given bu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get. 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Led pla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ning meeti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, JAD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io</w:t>
      </w:r>
      <w:r w:rsidRPr="00C11108">
        <w:rPr>
          <w:rFonts w:asciiTheme="minorHAnsi" w:eastAsia="Arial" w:hAnsiTheme="minorHAnsi" w:cstheme="minorHAnsi"/>
          <w:sz w:val="22"/>
          <w:szCs w:val="22"/>
        </w:rPr>
        <w:t>ns, anal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is develop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ent, test insp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ns, and ot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z w:val="22"/>
          <w:szCs w:val="22"/>
        </w:rPr>
        <w:t>er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proj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t mee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ngs throu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ut prod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ct life cycle.</w:t>
      </w:r>
      <w:r w:rsidRPr="00C1110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ucted </w:t>
      </w:r>
      <w:r w:rsidRPr="00C11108">
        <w:rPr>
          <w:rFonts w:asciiTheme="minorHAnsi" w:eastAsia="Arial" w:hAnsiTheme="minorHAnsi" w:cstheme="minorHAnsi"/>
          <w:sz w:val="22"/>
          <w:szCs w:val="22"/>
        </w:rPr>
        <w:t>interviews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d develo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ed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bus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ses to imple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ent pr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chan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es, dev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lop traini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ateria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s, and instr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cted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cli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nts on 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w proc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and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ures.  Major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C11108">
        <w:rPr>
          <w:rFonts w:asciiTheme="minorHAnsi" w:eastAsia="Arial" w:hAnsiTheme="minorHAnsi" w:cstheme="minorHAnsi"/>
          <w:sz w:val="22"/>
          <w:szCs w:val="22"/>
        </w:rPr>
        <w:t>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plish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ents:</w:t>
      </w:r>
    </w:p>
    <w:p w14:paraId="34211F3A" w14:textId="77777777" w:rsidR="000333D4" w:rsidRPr="00C11108" w:rsidRDefault="000333D4" w:rsidP="00C1110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B7D3AD" w14:textId="77777777" w:rsidR="000333D4" w:rsidRPr="00C11108" w:rsidRDefault="00C11108" w:rsidP="00C11108">
      <w:pPr>
        <w:tabs>
          <w:tab w:val="left" w:pos="460"/>
        </w:tabs>
        <w:ind w:left="480" w:right="272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Promoted to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gro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p lead 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recting full-ti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 employe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at client site for </w:t>
      </w:r>
      <w:r w:rsidRPr="00C11108">
        <w:rPr>
          <w:rFonts w:asciiTheme="minorHAnsi" w:eastAsia="Arial" w:hAnsiTheme="minorHAnsi" w:cstheme="minorHAnsi"/>
          <w:sz w:val="22"/>
          <w:szCs w:val="22"/>
        </w:rPr>
        <w:t>ability to identify, develop, and mana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e over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8,000 techno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ogical re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11108">
        <w:rPr>
          <w:rFonts w:asciiTheme="minorHAnsi" w:eastAsia="Arial" w:hAnsiTheme="minorHAnsi" w:cstheme="minorHAnsi"/>
          <w:sz w:val="22"/>
          <w:szCs w:val="22"/>
        </w:rPr>
        <w:t>uir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ments throu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h a multi-year proj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t life cycle.</w:t>
      </w:r>
    </w:p>
    <w:p w14:paraId="28408B5C" w14:textId="77777777" w:rsidR="000333D4" w:rsidRPr="00C11108" w:rsidRDefault="00C11108" w:rsidP="00C11108">
      <w:pPr>
        <w:tabs>
          <w:tab w:val="left" w:pos="460"/>
        </w:tabs>
        <w:spacing w:before="2"/>
        <w:ind w:left="480" w:right="181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Played key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le in des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gn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nd execution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of 60</w:t>
      </w:r>
      <w:r w:rsidRPr="00C11108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C11108">
        <w:rPr>
          <w:rFonts w:asciiTheme="minorHAnsi" w:eastAsia="Arial" w:hAnsiTheme="minorHAnsi" w:cstheme="minorHAnsi"/>
          <w:sz w:val="22"/>
          <w:szCs w:val="22"/>
        </w:rPr>
        <w:t>day im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lementation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model to 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pture 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n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d develop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ent requ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re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ents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in an ite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z w:val="22"/>
          <w:szCs w:val="22"/>
        </w:rPr>
        <w:t>ative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developm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 life cycle that red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ced 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-time by over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50%.</w:t>
      </w:r>
    </w:p>
    <w:p w14:paraId="4F2F1778" w14:textId="77777777" w:rsidR="000333D4" w:rsidRPr="00C11108" w:rsidRDefault="00C11108" w:rsidP="00C11108">
      <w:pPr>
        <w:tabs>
          <w:tab w:val="left" w:pos="460"/>
        </w:tabs>
        <w:ind w:left="480" w:right="337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Played key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le in call cen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er turn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ro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un</w:t>
      </w:r>
      <w:r w:rsidRPr="00C11108">
        <w:rPr>
          <w:rFonts w:asciiTheme="minorHAnsi" w:eastAsia="Arial" w:hAnsiTheme="minorHAnsi" w:cstheme="minorHAnsi"/>
          <w:sz w:val="22"/>
          <w:szCs w:val="22"/>
        </w:rPr>
        <w:t>d proj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lting in red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 cal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er waiting time, improving call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se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times and 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cr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as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 first call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ution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by 42%</w:t>
      </w:r>
    </w:p>
    <w:p w14:paraId="5CA448A2" w14:textId="77777777" w:rsidR="000333D4" w:rsidRPr="00C11108" w:rsidRDefault="00C11108" w:rsidP="00C11108">
      <w:pPr>
        <w:tabs>
          <w:tab w:val="left" w:pos="460"/>
        </w:tabs>
        <w:ind w:left="480" w:right="345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Led strateg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C11108">
        <w:rPr>
          <w:rFonts w:asciiTheme="minorHAnsi" w:eastAsia="Arial" w:hAnsiTheme="minorHAnsi" w:cstheme="minorHAnsi"/>
          <w:sz w:val="22"/>
          <w:szCs w:val="22"/>
        </w:rPr>
        <w:t>plann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 initi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tive to sec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re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prop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 b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dget for the consolida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ion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of nine call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nters by identifying CRM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ess im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rov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ment opp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nities.</w:t>
      </w:r>
    </w:p>
    <w:p w14:paraId="25835A3A" w14:textId="77777777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 xml:space="preserve">    </w:t>
      </w:r>
      <w:r w:rsidRPr="00C1110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cipi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nt of Employee of the Year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w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C11108">
        <w:rPr>
          <w:rFonts w:asciiTheme="minorHAnsi" w:eastAsia="Arial" w:hAnsiTheme="minorHAnsi" w:cstheme="minorHAnsi"/>
          <w:sz w:val="22"/>
          <w:szCs w:val="22"/>
        </w:rPr>
        <w:t>d as w</w:t>
      </w:r>
      <w:r w:rsidRPr="00C1110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ll as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multiple technical e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11108">
        <w:rPr>
          <w:rFonts w:asciiTheme="minorHAnsi" w:eastAsia="Arial" w:hAnsiTheme="minorHAnsi" w:cstheme="minorHAnsi"/>
          <w:sz w:val="22"/>
          <w:szCs w:val="22"/>
        </w:rPr>
        <w:t>cellence awards.</w:t>
      </w:r>
    </w:p>
    <w:p w14:paraId="3B2921B6" w14:textId="77777777" w:rsidR="000333D4" w:rsidRPr="00C11108" w:rsidRDefault="000333D4" w:rsidP="00C1110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C2C3E81" w14:textId="0BC18CFF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b/>
          <w:sz w:val="22"/>
          <w:szCs w:val="22"/>
        </w:rPr>
        <w:t>Project L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11108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NAME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OF COMPANY, CITY, ST                                                                 </w:t>
      </w:r>
      <w:r w:rsidRPr="00C11108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05/98 - 11/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9</w:t>
      </w:r>
    </w:p>
    <w:p w14:paraId="2866BA8C" w14:textId="77777777" w:rsidR="000333D4" w:rsidRPr="00C11108" w:rsidRDefault="00C11108" w:rsidP="00C11108">
      <w:pPr>
        <w:ind w:left="120" w:right="184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sz w:val="22"/>
          <w:szCs w:val="22"/>
        </w:rPr>
        <w:t>Identified 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w b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sin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evelopm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 opport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nities 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C11108">
        <w:rPr>
          <w:rFonts w:asciiTheme="minorHAnsi" w:eastAsia="Arial" w:hAnsiTheme="minorHAnsi" w:cstheme="minorHAnsi"/>
          <w:sz w:val="22"/>
          <w:szCs w:val="22"/>
        </w:rPr>
        <w:t>or this 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ement and 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ology 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ulting firm; analyzed b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ness processes to identi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C11108">
        <w:rPr>
          <w:rFonts w:asciiTheme="minorHAnsi" w:eastAsia="Arial" w:hAnsiTheme="minorHAnsi" w:cstheme="minorHAnsi"/>
          <w:sz w:val="22"/>
          <w:szCs w:val="22"/>
        </w:rPr>
        <w:t>y are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11108">
        <w:rPr>
          <w:rFonts w:asciiTheme="minorHAnsi" w:eastAsia="Arial" w:hAnsiTheme="minorHAnsi" w:cstheme="minorHAnsi"/>
          <w:sz w:val="22"/>
          <w:szCs w:val="22"/>
        </w:rPr>
        <w:t>of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cing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perati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 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sts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d improvi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 efficie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ci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; recomm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 and impl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C11108">
        <w:rPr>
          <w:rFonts w:asciiTheme="minorHAnsi" w:eastAsia="Arial" w:hAnsiTheme="minorHAnsi" w:cstheme="minorHAnsi"/>
          <w:sz w:val="22"/>
          <w:szCs w:val="22"/>
        </w:rPr>
        <w:t>ented 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w 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ology sol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tions; and tra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ned cl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ents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ow to utilize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ew tech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ology to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reach their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1108">
        <w:rPr>
          <w:rFonts w:asciiTheme="minorHAnsi" w:eastAsia="Arial" w:hAnsiTheme="minorHAnsi" w:cstheme="minorHAnsi"/>
          <w:sz w:val="22"/>
          <w:szCs w:val="22"/>
        </w:rPr>
        <w:t>usi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ess 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als.  Mode</w:t>
      </w:r>
      <w:r w:rsidRPr="00C1110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ed 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w b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sin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ss proc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and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stomized solutio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 to </w:t>
      </w:r>
      <w:r w:rsidRPr="00C11108">
        <w:rPr>
          <w:rFonts w:asciiTheme="minorHAnsi" w:eastAsia="Arial" w:hAnsiTheme="minorHAnsi" w:cstheme="minorHAnsi"/>
          <w:sz w:val="22"/>
          <w:szCs w:val="22"/>
        </w:rPr>
        <w:t>accom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oda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e bud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et and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build in scal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bility.  Reco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mend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d and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mplem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nted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web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evelo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ment, mana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em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 and 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rketi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 soluti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ns from 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pti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 throu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h del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11108">
        <w:rPr>
          <w:rFonts w:asciiTheme="minorHAnsi" w:eastAsia="Arial" w:hAnsiTheme="minorHAnsi" w:cstheme="minorHAnsi"/>
          <w:sz w:val="22"/>
          <w:szCs w:val="22"/>
        </w:rPr>
        <w:t>ery.</w:t>
      </w:r>
      <w:r w:rsidRPr="00C1110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Major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compl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sh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  <w:r w:rsidRPr="00C11108">
        <w:rPr>
          <w:rFonts w:asciiTheme="minorHAnsi" w:eastAsia="Arial" w:hAnsiTheme="minorHAnsi" w:cstheme="minorHAnsi"/>
          <w:sz w:val="22"/>
          <w:szCs w:val="22"/>
        </w:rPr>
        <w:t>nts:</w:t>
      </w:r>
    </w:p>
    <w:p w14:paraId="080F64FB" w14:textId="77777777" w:rsidR="000333D4" w:rsidRPr="00C11108" w:rsidRDefault="000333D4" w:rsidP="00C1110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1A195AC" w14:textId="77777777" w:rsidR="000333D4" w:rsidRPr="00C11108" w:rsidRDefault="00C11108" w:rsidP="00C11108">
      <w:pPr>
        <w:tabs>
          <w:tab w:val="left" w:pos="460"/>
        </w:tabs>
        <w:ind w:left="480" w:right="494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sig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ed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d implem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 a fully automated sa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es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and prop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sal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gen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ration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C11108">
        <w:rPr>
          <w:rFonts w:asciiTheme="minorHAnsi" w:eastAsia="Arial" w:hAnsiTheme="minorHAnsi" w:cstheme="minorHAnsi"/>
          <w:sz w:val="22"/>
          <w:szCs w:val="22"/>
        </w:rPr>
        <w:t>oc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C11108">
        <w:rPr>
          <w:rFonts w:asciiTheme="minorHAnsi" w:eastAsia="Arial" w:hAnsiTheme="minorHAnsi" w:cstheme="minorHAnsi"/>
          <w:sz w:val="22"/>
          <w:szCs w:val="22"/>
        </w:rPr>
        <w:t>s that linked su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ply, prici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g and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cou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ting syste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red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ci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pro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osal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en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rat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on time by 75% and impro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11108">
        <w:rPr>
          <w:rFonts w:asciiTheme="minorHAnsi" w:eastAsia="Arial" w:hAnsiTheme="minorHAnsi" w:cstheme="minorHAnsi"/>
          <w:sz w:val="22"/>
          <w:szCs w:val="22"/>
        </w:rPr>
        <w:t>ing sal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8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11108">
        <w:rPr>
          <w:rFonts w:asciiTheme="minorHAnsi" w:eastAsia="Arial" w:hAnsiTheme="minorHAnsi" w:cstheme="minorHAnsi"/>
          <w:sz w:val="22"/>
          <w:szCs w:val="22"/>
        </w:rPr>
        <w:t>0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%</w:t>
      </w:r>
      <w:r w:rsidRPr="00C1110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F7D2EF" w14:textId="77777777" w:rsidR="000333D4" w:rsidRPr="00C11108" w:rsidRDefault="00C11108" w:rsidP="00C11108">
      <w:pPr>
        <w:tabs>
          <w:tab w:val="left" w:pos="460"/>
        </w:tabs>
        <w:spacing w:before="2"/>
        <w:ind w:left="480" w:right="248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Added value 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o the bus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C11108">
        <w:rPr>
          <w:rFonts w:asciiTheme="minorHAnsi" w:eastAsia="Arial" w:hAnsiTheme="minorHAnsi" w:cstheme="minorHAnsi"/>
          <w:sz w:val="22"/>
          <w:szCs w:val="22"/>
        </w:rPr>
        <w:t>s by turning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“Paper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Pen” organ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zation into a completely au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omated recruiti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g office by </w:t>
      </w:r>
      <w:r w:rsidRPr="00C11108">
        <w:rPr>
          <w:rFonts w:asciiTheme="minorHAnsi" w:eastAsia="Arial" w:hAnsiTheme="minorHAnsi" w:cstheme="minorHAnsi"/>
          <w:sz w:val="22"/>
          <w:szCs w:val="22"/>
        </w:rPr>
        <w:t>formal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ing all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1108">
        <w:rPr>
          <w:rFonts w:asciiTheme="minorHAnsi" w:eastAsia="Arial" w:hAnsiTheme="minorHAnsi" w:cstheme="minorHAnsi"/>
          <w:sz w:val="22"/>
          <w:szCs w:val="22"/>
        </w:rPr>
        <w:t>usi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ess pr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into an int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grated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ata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1108">
        <w:rPr>
          <w:rFonts w:asciiTheme="minorHAnsi" w:eastAsia="Arial" w:hAnsiTheme="minorHAnsi" w:cstheme="minorHAnsi"/>
          <w:sz w:val="22"/>
          <w:szCs w:val="22"/>
        </w:rPr>
        <w:t>ase.</w:t>
      </w:r>
    </w:p>
    <w:p w14:paraId="4463E06F" w14:textId="77777777" w:rsidR="000333D4" w:rsidRPr="00C11108" w:rsidRDefault="00C11108" w:rsidP="00C11108">
      <w:pPr>
        <w:tabs>
          <w:tab w:val="left" w:pos="460"/>
        </w:tabs>
        <w:ind w:left="480" w:right="404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Devel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ped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arketing s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ra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egi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for a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al estate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broker and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ent by formal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C11108">
        <w:rPr>
          <w:rFonts w:asciiTheme="minorHAnsi" w:eastAsia="Arial" w:hAnsiTheme="minorHAnsi" w:cstheme="minorHAnsi"/>
          <w:sz w:val="22"/>
          <w:szCs w:val="22"/>
        </w:rPr>
        <w:t>ing the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r b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siness pr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ses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C11108">
        <w:rPr>
          <w:rFonts w:asciiTheme="minorHAnsi" w:eastAsia="Arial" w:hAnsiTheme="minorHAnsi" w:cstheme="minorHAnsi"/>
          <w:sz w:val="22"/>
          <w:szCs w:val="22"/>
        </w:rPr>
        <w:t>d enh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nced their 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blic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C11108">
        <w:rPr>
          <w:rFonts w:asciiTheme="minorHAnsi" w:eastAsia="Arial" w:hAnsiTheme="minorHAnsi" w:cstheme="minorHAnsi"/>
          <w:sz w:val="22"/>
          <w:szCs w:val="22"/>
        </w:rPr>
        <w:t>es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nce by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com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end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and impl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nting </w:t>
      </w:r>
      <w:r w:rsidRPr="00C11108">
        <w:rPr>
          <w:rFonts w:asciiTheme="minorHAnsi" w:eastAsia="Arial" w:hAnsiTheme="minorHAnsi" w:cstheme="minorHAnsi"/>
          <w:sz w:val="22"/>
          <w:szCs w:val="22"/>
        </w:rPr>
        <w:t>effective web</w:t>
      </w:r>
    </w:p>
    <w:p w14:paraId="46A5D259" w14:textId="77777777" w:rsidR="000333D4" w:rsidRPr="00C11108" w:rsidRDefault="00C11108" w:rsidP="00C11108">
      <w:pPr>
        <w:ind w:left="480"/>
        <w:rPr>
          <w:rFonts w:asciiTheme="minorHAnsi" w:eastAsia="Arial" w:hAnsiTheme="minorHAnsi" w:cstheme="minorHAnsi"/>
          <w:sz w:val="22"/>
          <w:szCs w:val="22"/>
        </w:rPr>
        <w:sectPr w:rsidR="000333D4" w:rsidRPr="00C11108">
          <w:pgSz w:w="12240" w:h="15840"/>
          <w:pgMar w:top="1360" w:right="1160" w:bottom="280" w:left="1480" w:header="720" w:footer="720" w:gutter="0"/>
          <w:cols w:space="720"/>
        </w:sectPr>
      </w:pPr>
      <w:r w:rsidRPr="00C11108">
        <w:rPr>
          <w:rFonts w:asciiTheme="minorHAnsi" w:eastAsia="Arial" w:hAnsiTheme="minorHAnsi" w:cstheme="minorHAnsi"/>
          <w:sz w:val="22"/>
          <w:szCs w:val="22"/>
        </w:rPr>
        <w:t>solu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ns.</w:t>
      </w:r>
    </w:p>
    <w:p w14:paraId="628379DF" w14:textId="77777777" w:rsidR="000333D4" w:rsidRPr="00C11108" w:rsidRDefault="000333D4" w:rsidP="00C1110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8E73C2C" w14:textId="77777777" w:rsidR="000333D4" w:rsidRPr="00C11108" w:rsidRDefault="000333D4" w:rsidP="00C11108">
      <w:pPr>
        <w:rPr>
          <w:rFonts w:asciiTheme="minorHAnsi" w:hAnsiTheme="minorHAnsi" w:cstheme="minorHAnsi"/>
          <w:sz w:val="22"/>
          <w:szCs w:val="22"/>
        </w:rPr>
      </w:pPr>
    </w:p>
    <w:p w14:paraId="09FC4DDD" w14:textId="77777777" w:rsidR="000333D4" w:rsidRPr="00C11108" w:rsidRDefault="00C11108" w:rsidP="00C11108">
      <w:pPr>
        <w:spacing w:before="3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b/>
          <w:sz w:val="22"/>
          <w:szCs w:val="22"/>
        </w:rPr>
        <w:t>Jennifer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C11108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bse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ker</w:t>
      </w:r>
    </w:p>
    <w:p w14:paraId="2F43BDA6" w14:textId="77777777" w:rsidR="000333D4" w:rsidRPr="00C11108" w:rsidRDefault="00C11108" w:rsidP="00C11108">
      <w:pPr>
        <w:tabs>
          <w:tab w:val="left" w:pos="9480"/>
        </w:tabs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sz w:val="22"/>
          <w:szCs w:val="22"/>
        </w:rPr>
        <w:t>Page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C11108">
        <w:rPr>
          <w:rFonts w:asciiTheme="minorHAnsi" w:eastAsia="Arial" w:hAnsiTheme="minorHAnsi" w:cstheme="minorHAnsi"/>
          <w:sz w:val="22"/>
          <w:szCs w:val="22"/>
        </w:rPr>
        <w:tab/>
      </w:r>
    </w:p>
    <w:p w14:paraId="54CF6325" w14:textId="77777777" w:rsidR="000333D4" w:rsidRPr="00C11108" w:rsidRDefault="000333D4" w:rsidP="00C1110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31B541D" w14:textId="77777777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b/>
          <w:position w:val="-1"/>
          <w:sz w:val="22"/>
          <w:szCs w:val="22"/>
        </w:rPr>
        <w:t>Senior Co</w:t>
      </w:r>
      <w:r w:rsidRPr="00C1110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b/>
          <w:position w:val="-1"/>
          <w:sz w:val="22"/>
          <w:szCs w:val="22"/>
        </w:rPr>
        <w:t>odi</w:t>
      </w:r>
      <w:r w:rsidRPr="00C11108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C1110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Manager, </w:t>
      </w:r>
      <w:r w:rsidRPr="00C1110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NAME </w:t>
      </w:r>
      <w:r w:rsidRPr="00C111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position w:val="-1"/>
          <w:sz w:val="22"/>
          <w:szCs w:val="22"/>
        </w:rPr>
        <w:t>F COMPAN</w:t>
      </w:r>
      <w:r w:rsidRPr="00C111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C11108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111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CITY, ST                                       </w:t>
      </w:r>
      <w:r w:rsidRPr="00C11108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position w:val="-1"/>
          <w:sz w:val="22"/>
          <w:szCs w:val="22"/>
        </w:rPr>
        <w:t>05/97 – 05/</w:t>
      </w:r>
      <w:r w:rsidRPr="00C1110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9</w:t>
      </w:r>
      <w:r w:rsidRPr="00C11108">
        <w:rPr>
          <w:rFonts w:asciiTheme="minorHAnsi" w:eastAsia="Arial" w:hAnsiTheme="minorHAnsi" w:cstheme="minorHAnsi"/>
          <w:b/>
          <w:position w:val="-1"/>
          <w:sz w:val="22"/>
          <w:szCs w:val="22"/>
        </w:rPr>
        <w:t>8</w:t>
      </w:r>
    </w:p>
    <w:p w14:paraId="3A76B5ED" w14:textId="77777777" w:rsidR="000333D4" w:rsidRPr="00C11108" w:rsidRDefault="000333D4" w:rsidP="00C11108">
      <w:pPr>
        <w:rPr>
          <w:rFonts w:asciiTheme="minorHAnsi" w:hAnsiTheme="minorHAnsi" w:cstheme="minorHAnsi"/>
          <w:sz w:val="22"/>
          <w:szCs w:val="22"/>
        </w:rPr>
      </w:pPr>
    </w:p>
    <w:p w14:paraId="772E1352" w14:textId="77777777" w:rsidR="000333D4" w:rsidRPr="00C11108" w:rsidRDefault="00C11108" w:rsidP="00C11108">
      <w:pPr>
        <w:spacing w:before="34"/>
        <w:ind w:left="120" w:right="187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sz w:val="22"/>
          <w:szCs w:val="22"/>
        </w:rPr>
        <w:t>Functi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ned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 the lead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nt of contact for the glo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1108">
        <w:rPr>
          <w:rFonts w:asciiTheme="minorHAnsi" w:eastAsia="Arial" w:hAnsiTheme="minorHAnsi" w:cstheme="minorHAnsi"/>
          <w:sz w:val="22"/>
          <w:szCs w:val="22"/>
        </w:rPr>
        <w:t>al pr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rem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nt of $85 </w:t>
      </w:r>
      <w:r w:rsidRPr="00C11108">
        <w:rPr>
          <w:rFonts w:asciiTheme="minorHAnsi" w:eastAsia="Arial" w:hAnsiTheme="minorHAnsi" w:cstheme="minorHAnsi"/>
          <w:sz w:val="22"/>
          <w:szCs w:val="22"/>
        </w:rPr>
        <w:t>million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annual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urc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z w:val="22"/>
          <w:szCs w:val="22"/>
        </w:rPr>
        <w:t>as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of res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st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r tec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hn</w:t>
      </w:r>
      <w:r w:rsidRPr="00C11108">
        <w:rPr>
          <w:rFonts w:asciiTheme="minorHAnsi" w:eastAsia="Arial" w:hAnsiTheme="minorHAnsi" w:cstheme="minorHAnsi"/>
          <w:sz w:val="22"/>
          <w:szCs w:val="22"/>
        </w:rPr>
        <w:t>ologi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from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over 300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plier relatio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by providing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reliab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e 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urcing, variety of materia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s, availability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of product and competitive pr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ing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within lead times neces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ary for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world-wide manufactur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 locati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ns.  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 the imple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entation sourcing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strateg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C11108">
        <w:rPr>
          <w:rFonts w:asciiTheme="minorHAnsi" w:eastAsia="Arial" w:hAnsiTheme="minorHAnsi" w:cstheme="minorHAnsi"/>
          <w:sz w:val="22"/>
          <w:szCs w:val="22"/>
        </w:rPr>
        <w:t>s and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strateg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c part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ersh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ip</w:t>
      </w:r>
      <w:r w:rsidRPr="00C11108">
        <w:rPr>
          <w:rFonts w:asciiTheme="minorHAnsi" w:eastAsia="Arial" w:hAnsiTheme="minorHAnsi" w:cstheme="minorHAnsi"/>
          <w:sz w:val="22"/>
          <w:szCs w:val="22"/>
        </w:rPr>
        <w:t>s for comm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od</w:t>
      </w:r>
      <w:r w:rsidRPr="00C11108">
        <w:rPr>
          <w:rFonts w:asciiTheme="minorHAnsi" w:eastAsia="Arial" w:hAnsiTheme="minorHAnsi" w:cstheme="minorHAnsi"/>
          <w:sz w:val="22"/>
          <w:szCs w:val="22"/>
        </w:rPr>
        <w:t>ity produc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 as well as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priet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ry and custom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ro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ucts in 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rdi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nat</w:t>
      </w:r>
      <w:r w:rsidRPr="00C11108">
        <w:rPr>
          <w:rFonts w:asciiTheme="minorHAnsi" w:eastAsia="Arial" w:hAnsiTheme="minorHAnsi" w:cstheme="minorHAnsi"/>
          <w:sz w:val="22"/>
          <w:szCs w:val="22"/>
        </w:rPr>
        <w:t>ion with eng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neer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ng, 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gn and 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nu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C11108">
        <w:rPr>
          <w:rFonts w:asciiTheme="minorHAnsi" w:eastAsia="Arial" w:hAnsiTheme="minorHAnsi" w:cstheme="minorHAnsi"/>
          <w:sz w:val="22"/>
          <w:szCs w:val="22"/>
        </w:rPr>
        <w:t>actur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ng com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uniti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.</w:t>
      </w:r>
      <w:r w:rsidRPr="00C1110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Accompl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z w:val="22"/>
          <w:szCs w:val="22"/>
        </w:rPr>
        <w:t>ments:</w:t>
      </w:r>
    </w:p>
    <w:p w14:paraId="3DA822E8" w14:textId="77777777" w:rsidR="000333D4" w:rsidRPr="00C11108" w:rsidRDefault="000333D4" w:rsidP="00C1110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64FEA55" w14:textId="77777777" w:rsidR="000333D4" w:rsidRPr="00C11108" w:rsidRDefault="00C11108" w:rsidP="00C11108">
      <w:pPr>
        <w:tabs>
          <w:tab w:val="left" w:pos="460"/>
        </w:tabs>
        <w:ind w:left="480" w:right="269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Re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uced su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plier 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ol by 36% </w:t>
      </w:r>
      <w:r w:rsidRPr="00C11108">
        <w:rPr>
          <w:rFonts w:asciiTheme="minorHAnsi" w:eastAsia="Arial" w:hAnsiTheme="minorHAnsi" w:cstheme="minorHAnsi"/>
          <w:sz w:val="22"/>
          <w:szCs w:val="22"/>
        </w:rPr>
        <w:t>perc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 while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simult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neo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sly re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ing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sts of $9 million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nual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C11108">
        <w:rPr>
          <w:rFonts w:asciiTheme="minorHAnsi" w:eastAsia="Arial" w:hAnsiTheme="minorHAnsi" w:cstheme="minorHAnsi"/>
          <w:sz w:val="22"/>
          <w:szCs w:val="22"/>
        </w:rPr>
        <w:t>ed savin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s in j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st nine months on the job.</w:t>
      </w:r>
    </w:p>
    <w:p w14:paraId="72DDA6BA" w14:textId="77777777" w:rsidR="000333D4" w:rsidRPr="00C11108" w:rsidRDefault="00C11108" w:rsidP="00C11108">
      <w:pPr>
        <w:tabs>
          <w:tab w:val="left" w:pos="460"/>
        </w:tabs>
        <w:ind w:left="480" w:right="447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sig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ed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d implem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 a datab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se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soluti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n to track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11108">
        <w:rPr>
          <w:rFonts w:asciiTheme="minorHAnsi" w:eastAsia="Arial" w:hAnsiTheme="minorHAnsi" w:cstheme="minorHAnsi"/>
          <w:sz w:val="22"/>
          <w:szCs w:val="22"/>
        </w:rPr>
        <w:t>0,000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mpon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nts for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15 manuf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ring locati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ns 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uding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pli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r informati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C11108">
        <w:rPr>
          <w:rFonts w:asciiTheme="minorHAnsi" w:eastAsia="Arial" w:hAnsiTheme="minorHAnsi" w:cstheme="minorHAnsi"/>
          <w:sz w:val="22"/>
          <w:szCs w:val="22"/>
        </w:rPr>
        <w:t>alternative 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rts and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rive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 to be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elivered via the corp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rate intranet.</w:t>
      </w:r>
    </w:p>
    <w:p w14:paraId="3C52247B" w14:textId="77777777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 xml:space="preserve">    </w:t>
      </w:r>
      <w:r w:rsidRPr="00C1110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Played key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le in the stra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egic 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anni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of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the global pr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rem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 intranet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solut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364E66B7" w14:textId="77777777" w:rsidR="000333D4" w:rsidRPr="00C11108" w:rsidRDefault="000333D4" w:rsidP="00C1110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8C740C3" w14:textId="77777777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b/>
          <w:sz w:val="22"/>
          <w:szCs w:val="22"/>
        </w:rPr>
        <w:t>Preside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NAME OF ORGANIZATION, CITY, ST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</w:t>
      </w:r>
      <w:r w:rsidRPr="00C1110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08/95 - 05/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7</w:t>
      </w:r>
    </w:p>
    <w:p w14:paraId="0F0C6138" w14:textId="77777777" w:rsidR="000333D4" w:rsidRPr="00C11108" w:rsidRDefault="000333D4" w:rsidP="00C1110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8FA55DE" w14:textId="77777777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 xml:space="preserve">    </w:t>
      </w:r>
      <w:r w:rsidRPr="00C1110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Mana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ed workflow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nd su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ervis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 over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25 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nsultan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 on over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11108">
        <w:rPr>
          <w:rFonts w:asciiTheme="minorHAnsi" w:eastAsia="Arial" w:hAnsiTheme="minorHAnsi" w:cstheme="minorHAnsi"/>
          <w:sz w:val="22"/>
          <w:szCs w:val="22"/>
        </w:rPr>
        <w:t>0 bus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techno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ogy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roj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66BD0C26" w14:textId="77777777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 xml:space="preserve">    </w:t>
      </w:r>
      <w:r w:rsidRPr="00C1110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Gr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w the corporate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reve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ues by 17%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n one year.</w:t>
      </w:r>
    </w:p>
    <w:p w14:paraId="7D87FA39" w14:textId="77777777" w:rsidR="000333D4" w:rsidRPr="00C11108" w:rsidRDefault="00C11108" w:rsidP="00C11108">
      <w:pPr>
        <w:tabs>
          <w:tab w:val="left" w:pos="460"/>
        </w:tabs>
        <w:spacing w:before="4"/>
        <w:ind w:left="480" w:right="349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Mana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ed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direct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d all functi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ns of 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z w:val="22"/>
          <w:szCs w:val="22"/>
        </w:rPr>
        <w:t>e 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ulti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 corp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rati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 w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z w:val="22"/>
          <w:szCs w:val="22"/>
        </w:rPr>
        <w:t>ile simulta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usly attaining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two mast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C11108">
        <w:rPr>
          <w:rFonts w:asciiTheme="minorHAnsi" w:eastAsia="Arial" w:hAnsiTheme="minorHAnsi" w:cstheme="minorHAnsi"/>
          <w:sz w:val="22"/>
          <w:szCs w:val="22"/>
        </w:rPr>
        <w:t>s de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rees.</w:t>
      </w:r>
    </w:p>
    <w:p w14:paraId="6497568A" w14:textId="77777777" w:rsidR="000333D4" w:rsidRPr="00C11108" w:rsidRDefault="000333D4" w:rsidP="00C1110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CDFD376" w14:textId="77777777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b/>
          <w:sz w:val="22"/>
          <w:szCs w:val="22"/>
        </w:rPr>
        <w:t>Paralegal Specialis</w:t>
      </w:r>
      <w:r w:rsidRPr="00C1110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, N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ME OF COMPANY, CITY,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ST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</w:t>
      </w:r>
      <w:r w:rsidRPr="00C1110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10/91 – 06/</w:t>
      </w:r>
      <w:r w:rsidRPr="00C11108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C11108">
        <w:rPr>
          <w:rFonts w:asciiTheme="minorHAnsi" w:eastAsia="Arial" w:hAnsiTheme="minorHAnsi" w:cstheme="minorHAnsi"/>
          <w:b/>
          <w:sz w:val="22"/>
          <w:szCs w:val="22"/>
        </w:rPr>
        <w:t>5</w:t>
      </w:r>
    </w:p>
    <w:p w14:paraId="51C01BD9" w14:textId="77777777" w:rsidR="000333D4" w:rsidRPr="00C11108" w:rsidRDefault="000333D4" w:rsidP="00C1110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1F946B2" w14:textId="77777777" w:rsidR="000333D4" w:rsidRPr="00C11108" w:rsidRDefault="00C11108" w:rsidP="00C11108">
      <w:pPr>
        <w:ind w:left="120" w:right="13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sz w:val="22"/>
          <w:szCs w:val="22"/>
        </w:rPr>
        <w:t>Provided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su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port for 5 to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11108">
        <w:rPr>
          <w:rFonts w:asciiTheme="minorHAnsi" w:eastAsia="Arial" w:hAnsiTheme="minorHAnsi" w:cstheme="minorHAnsi"/>
          <w:sz w:val="22"/>
          <w:szCs w:val="22"/>
        </w:rPr>
        <w:t>0 attorneys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within the cor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orate le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al 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partm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 who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ssista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ce to hun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re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 of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utside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nsel firms in all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as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ec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s of c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rate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d real estate 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w.</w:t>
      </w:r>
      <w:r w:rsidRPr="00C1110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Led 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rdi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ation efforts of coll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ction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f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legal docu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entation for 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z w:val="22"/>
          <w:szCs w:val="22"/>
        </w:rPr>
        <w:t>e sale of r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al estate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d 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pervised all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uction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ay activities. 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sig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ed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d develo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ed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all policy, pr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nd pr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edur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of 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wly formed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aims Dep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ment wh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h hand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ed tho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>sa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ds of </w:t>
      </w:r>
      <w:r w:rsidRPr="00C11108">
        <w:rPr>
          <w:rFonts w:asciiTheme="minorHAnsi" w:eastAsia="Arial" w:hAnsiTheme="minorHAnsi" w:cstheme="minorHAnsi"/>
          <w:sz w:val="22"/>
          <w:szCs w:val="22"/>
        </w:rPr>
        <w:t>ou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side clai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s fr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m investors and buyers of the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ution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Trust Corporation and their acqu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red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institution.</w:t>
      </w:r>
      <w:r w:rsidRPr="00C1110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Major acco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plish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ents:</w:t>
      </w:r>
    </w:p>
    <w:p w14:paraId="631A05F6" w14:textId="77777777" w:rsidR="000333D4" w:rsidRPr="00C11108" w:rsidRDefault="000333D4" w:rsidP="00C1110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8638C66" w14:textId="77777777" w:rsidR="000333D4" w:rsidRPr="00C11108" w:rsidRDefault="00C11108" w:rsidP="00C11108">
      <w:pPr>
        <w:tabs>
          <w:tab w:val="left" w:pos="460"/>
        </w:tabs>
        <w:ind w:left="480" w:right="148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Superv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sed 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z w:val="22"/>
          <w:szCs w:val="22"/>
        </w:rPr>
        <w:t>e sell of 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1108">
        <w:rPr>
          <w:rFonts w:asciiTheme="minorHAnsi" w:eastAsia="Arial" w:hAnsiTheme="minorHAnsi" w:cstheme="minorHAnsi"/>
          <w:sz w:val="22"/>
          <w:szCs w:val="22"/>
        </w:rPr>
        <w:t>arged-off loans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and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alized over 50% 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re than exp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cted on sa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e of assets in more than five </w:t>
      </w:r>
      <w:r w:rsidRPr="00C11108">
        <w:rPr>
          <w:rFonts w:asciiTheme="minorHAnsi" w:eastAsia="Arial" w:hAnsiTheme="minorHAnsi" w:cstheme="minorHAnsi"/>
          <w:sz w:val="22"/>
          <w:szCs w:val="22"/>
        </w:rPr>
        <w:t>different i</w:t>
      </w:r>
      <w:r w:rsidRPr="00C1110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itiatives; received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C11108">
        <w:rPr>
          <w:rFonts w:asciiTheme="minorHAnsi" w:eastAsia="Arial" w:hAnsiTheme="minorHAnsi" w:cstheme="minorHAnsi"/>
          <w:sz w:val="22"/>
          <w:szCs w:val="22"/>
        </w:rPr>
        <w:t>ion for outst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nding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sal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retur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E0E23B0" w14:textId="77777777" w:rsidR="000333D4" w:rsidRPr="00C11108" w:rsidRDefault="00C11108" w:rsidP="00C11108">
      <w:pPr>
        <w:tabs>
          <w:tab w:val="left" w:pos="460"/>
        </w:tabs>
        <w:spacing w:before="3"/>
        <w:ind w:left="480" w:right="153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ceived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z w:val="22"/>
          <w:szCs w:val="22"/>
        </w:rPr>
        <w:t>ial 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gniti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n for real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C11108">
        <w:rPr>
          <w:rFonts w:asciiTheme="minorHAnsi" w:eastAsia="Arial" w:hAnsiTheme="minorHAnsi" w:cstheme="minorHAnsi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over $500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M in sal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 fr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m five real estate auctio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selli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 hun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re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s of resi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z w:val="22"/>
          <w:szCs w:val="22"/>
        </w:rPr>
        <w:t>ential 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d com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1108">
        <w:rPr>
          <w:rFonts w:asciiTheme="minorHAnsi" w:eastAsia="Arial" w:hAnsiTheme="minorHAnsi" w:cstheme="minorHAnsi"/>
          <w:sz w:val="22"/>
          <w:szCs w:val="22"/>
        </w:rPr>
        <w:t>ercial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prop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rti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F7BC984" w14:textId="77777777" w:rsidR="000333D4" w:rsidRPr="00C11108" w:rsidRDefault="00C11108" w:rsidP="00C11108">
      <w:pPr>
        <w:tabs>
          <w:tab w:val="left" w:pos="460"/>
        </w:tabs>
        <w:ind w:left="480" w:right="313" w:hanging="36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ab/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aralegal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sup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ort for asset marketi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 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1108">
        <w:rPr>
          <w:rFonts w:asciiTheme="minorHAnsi" w:eastAsia="Arial" w:hAnsiTheme="minorHAnsi" w:cstheme="minorHAnsi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alists in the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sale of 496 lo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n portfoli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1108">
        <w:rPr>
          <w:rFonts w:asciiTheme="minorHAnsi" w:eastAsia="Arial" w:hAnsiTheme="minorHAnsi" w:cstheme="minorHAnsi"/>
          <w:sz w:val="22"/>
          <w:szCs w:val="22"/>
        </w:rPr>
        <w:t>s bringing reven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es of 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$</w:t>
      </w:r>
      <w:r w:rsidRPr="00C11108">
        <w:rPr>
          <w:rFonts w:asciiTheme="minorHAnsi" w:eastAsia="Arial" w:hAnsiTheme="minorHAnsi" w:cstheme="minorHAnsi"/>
          <w:sz w:val="22"/>
          <w:szCs w:val="22"/>
        </w:rPr>
        <w:t>3.8 billion for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the age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cy.</w:t>
      </w:r>
    </w:p>
    <w:p w14:paraId="6AEE97BB" w14:textId="77777777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 xml:space="preserve">    </w:t>
      </w:r>
      <w:r w:rsidRPr="00C1110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cipi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nt of multiple outs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1108">
        <w:rPr>
          <w:rFonts w:asciiTheme="minorHAnsi" w:eastAsia="Arial" w:hAnsiTheme="minorHAnsi" w:cstheme="minorHAnsi"/>
          <w:sz w:val="22"/>
          <w:szCs w:val="22"/>
        </w:rPr>
        <w:t>andi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g achi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ev</w:t>
      </w:r>
      <w:r w:rsidRPr="00C11108">
        <w:rPr>
          <w:rFonts w:asciiTheme="minorHAnsi" w:eastAsia="Arial" w:hAnsiTheme="minorHAnsi" w:cstheme="minorHAnsi"/>
          <w:sz w:val="22"/>
          <w:szCs w:val="22"/>
        </w:rPr>
        <w:t>ement and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merit awar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E3FC569" w14:textId="77777777" w:rsidR="000333D4" w:rsidRPr="00C11108" w:rsidRDefault="000333D4" w:rsidP="00C1110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F853D50" w14:textId="77777777" w:rsidR="000333D4" w:rsidRPr="00C11108" w:rsidRDefault="000333D4" w:rsidP="00C11108">
      <w:pPr>
        <w:rPr>
          <w:rFonts w:asciiTheme="minorHAnsi" w:hAnsiTheme="minorHAnsi" w:cstheme="minorHAnsi"/>
          <w:sz w:val="22"/>
          <w:szCs w:val="22"/>
        </w:rPr>
      </w:pPr>
    </w:p>
    <w:p w14:paraId="458DFCAE" w14:textId="77777777" w:rsidR="000333D4" w:rsidRPr="00C11108" w:rsidRDefault="000333D4" w:rsidP="00C11108">
      <w:pPr>
        <w:rPr>
          <w:rFonts w:asciiTheme="minorHAnsi" w:hAnsiTheme="minorHAnsi" w:cstheme="minorHAnsi"/>
          <w:sz w:val="22"/>
          <w:szCs w:val="22"/>
        </w:rPr>
      </w:pPr>
    </w:p>
    <w:p w14:paraId="73237826" w14:textId="77777777" w:rsidR="000333D4" w:rsidRPr="00C11108" w:rsidRDefault="00C11108" w:rsidP="00C11108">
      <w:pPr>
        <w:tabs>
          <w:tab w:val="left" w:pos="9480"/>
        </w:tabs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Education</w:t>
      </w:r>
      <w:r w:rsidRPr="00C1110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position w:val="-1"/>
          <w:sz w:val="22"/>
          <w:szCs w:val="22"/>
        </w:rPr>
        <w:tab/>
      </w:r>
    </w:p>
    <w:p w14:paraId="32C53AF3" w14:textId="77777777" w:rsidR="000333D4" w:rsidRPr="00C11108" w:rsidRDefault="000333D4" w:rsidP="00C1110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3733A8B" w14:textId="77777777" w:rsidR="000333D4" w:rsidRPr="00C11108" w:rsidRDefault="00C11108" w:rsidP="00C11108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 xml:space="preserve">    </w:t>
      </w:r>
      <w:r w:rsidRPr="00C1110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Mast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r of Sc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 xml:space="preserve">ence in </w:t>
      </w:r>
      <w:r w:rsidRPr="00C11108">
        <w:rPr>
          <w:rFonts w:asciiTheme="minorHAnsi" w:eastAsia="Arial" w:hAnsiTheme="minorHAnsi" w:cstheme="minorHAnsi"/>
          <w:sz w:val="22"/>
          <w:szCs w:val="22"/>
        </w:rPr>
        <w:t>Information Ma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agement, STATE UNIVER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11108">
        <w:rPr>
          <w:rFonts w:asciiTheme="minorHAnsi" w:eastAsia="Arial" w:hAnsiTheme="minorHAnsi" w:cstheme="minorHAnsi"/>
          <w:sz w:val="22"/>
          <w:szCs w:val="22"/>
        </w:rPr>
        <w:t>TY, Anytown, ST, 1997</w:t>
      </w:r>
    </w:p>
    <w:p w14:paraId="0699BE2B" w14:textId="77777777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t xml:space="preserve">    </w:t>
      </w:r>
      <w:r w:rsidRPr="00C1110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Mast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r of Busin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1108">
        <w:rPr>
          <w:rFonts w:asciiTheme="minorHAnsi" w:eastAsia="Arial" w:hAnsiTheme="minorHAnsi" w:cstheme="minorHAnsi"/>
          <w:sz w:val="22"/>
          <w:szCs w:val="22"/>
        </w:rPr>
        <w:t>ss Admi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1108">
        <w:rPr>
          <w:rFonts w:asciiTheme="minorHAnsi" w:eastAsia="Arial" w:hAnsiTheme="minorHAnsi" w:cstheme="minorHAnsi"/>
          <w:sz w:val="22"/>
          <w:szCs w:val="22"/>
        </w:rPr>
        <w:t>istration, ST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1108">
        <w:rPr>
          <w:rFonts w:asciiTheme="minorHAnsi" w:eastAsia="Arial" w:hAnsiTheme="minorHAnsi" w:cstheme="minorHAnsi"/>
          <w:sz w:val="22"/>
          <w:szCs w:val="22"/>
        </w:rPr>
        <w:t>TE UNIVER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1108">
        <w:rPr>
          <w:rFonts w:asciiTheme="minorHAnsi" w:eastAsia="Arial" w:hAnsiTheme="minorHAnsi" w:cstheme="minorHAnsi"/>
          <w:sz w:val="22"/>
          <w:szCs w:val="22"/>
        </w:rPr>
        <w:t>ITY, Anytown, ST, 1996,</w:t>
      </w:r>
      <w:r w:rsidRPr="00C111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i/>
          <w:sz w:val="22"/>
          <w:szCs w:val="22"/>
        </w:rPr>
        <w:t>su</w:t>
      </w:r>
      <w:r w:rsidRPr="00C11108">
        <w:rPr>
          <w:rFonts w:asciiTheme="minorHAnsi" w:eastAsia="Arial" w:hAnsiTheme="minorHAnsi" w:cstheme="minorHAnsi"/>
          <w:i/>
          <w:spacing w:val="-1"/>
          <w:sz w:val="22"/>
          <w:szCs w:val="22"/>
        </w:rPr>
        <w:t>mm</w:t>
      </w:r>
      <w:r w:rsidRPr="00C11108">
        <w:rPr>
          <w:rFonts w:asciiTheme="minorHAnsi" w:eastAsia="Arial" w:hAnsiTheme="minorHAnsi" w:cstheme="minorHAnsi"/>
          <w:i/>
          <w:sz w:val="22"/>
          <w:szCs w:val="22"/>
        </w:rPr>
        <w:t>a cum laude</w:t>
      </w:r>
    </w:p>
    <w:p w14:paraId="532118AA" w14:textId="77777777" w:rsidR="000333D4" w:rsidRPr="00C11108" w:rsidRDefault="00C11108" w:rsidP="00C1110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11108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C1110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Bache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ors of Art in Psycho</w:t>
      </w:r>
      <w:r w:rsidRPr="00C111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11108">
        <w:rPr>
          <w:rFonts w:asciiTheme="minorHAnsi" w:eastAsia="Arial" w:hAnsiTheme="minorHAnsi" w:cstheme="minorHAnsi"/>
          <w:sz w:val="22"/>
          <w:szCs w:val="22"/>
        </w:rPr>
        <w:t>ogy,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STATE</w:t>
      </w:r>
      <w:r w:rsidRPr="00C111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1108">
        <w:rPr>
          <w:rFonts w:asciiTheme="minorHAnsi" w:eastAsia="Arial" w:hAnsiTheme="minorHAnsi" w:cstheme="minorHAnsi"/>
          <w:sz w:val="22"/>
          <w:szCs w:val="22"/>
        </w:rPr>
        <w:t>UNIVERSIT</w:t>
      </w:r>
      <w:r w:rsidRPr="00C1110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11108">
        <w:rPr>
          <w:rFonts w:asciiTheme="minorHAnsi" w:eastAsia="Arial" w:hAnsiTheme="minorHAnsi" w:cstheme="minorHAnsi"/>
          <w:sz w:val="22"/>
          <w:szCs w:val="22"/>
        </w:rPr>
        <w:t>, Anytown, ST, 1991</w:t>
      </w:r>
    </w:p>
    <w:sectPr w:rsidR="000333D4" w:rsidRPr="00C11108">
      <w:pgSz w:w="12240" w:h="15840"/>
      <w:pgMar w:top="1480" w:right="11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84F9E"/>
    <w:multiLevelType w:val="multilevel"/>
    <w:tmpl w:val="3790DC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3D4"/>
    <w:rsid w:val="000333D4"/>
    <w:rsid w:val="00C1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E1766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5490</Characters>
  <Application>Microsoft Office Word</Application>
  <DocSecurity>0</DocSecurity>
  <Lines>45</Lines>
  <Paragraphs>12</Paragraphs>
  <ScaleCrop>false</ScaleCrop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2021-07-19T12:47:00Z</dcterms:modified>
</cp:coreProperties>
</file>